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59FD9439"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E860DD" w:rsidRPr="00E860DD">
        <w:rPr>
          <w:rFonts w:ascii="Verdana" w:eastAsia="Calibri" w:hAnsi="Verdana" w:cs="Arial"/>
          <w:b/>
          <w:i/>
          <w:sz w:val="18"/>
          <w:szCs w:val="18"/>
        </w:rPr>
        <w:t>Wymiana istniejącej linii napowietrznej nN wraz z przyłączami na terenie Rejonu Energetycznego Żyrardów w miejscowości Budy Grzybek</w:t>
      </w:r>
      <w:r w:rsidR="001608F2">
        <w:rPr>
          <w:rFonts w:ascii="Verdana" w:eastAsia="Calibri" w:hAnsi="Verdana" w:cs="Arial"/>
          <w:b/>
          <w:i/>
          <w:sz w:val="18"/>
          <w:szCs w:val="18"/>
        </w:rPr>
        <w:t xml:space="preserve"> 3</w:t>
      </w:r>
      <w:r w:rsidR="00E860DD" w:rsidRPr="00E860DD">
        <w:rPr>
          <w:rFonts w:ascii="Verdana" w:eastAsia="Calibri" w:hAnsi="Verdana" w:cs="Arial"/>
          <w:b/>
          <w:i/>
          <w:sz w:val="18"/>
          <w:szCs w:val="18"/>
        </w:rPr>
        <w:t xml:space="preserve"> (22-0333) gmina Jaktorów</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39F555CD"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E860DD">
        <w:rPr>
          <w:rFonts w:ascii="Verdana" w:hAnsi="Verdana" w:cstheme="minorHAnsi"/>
          <w:b/>
          <w:bCs/>
          <w:i/>
          <w:iCs/>
          <w:sz w:val="18"/>
          <w:szCs w:val="18"/>
        </w:rPr>
        <w:t xml:space="preserve">Budy Grzybek ,  </w:t>
      </w:r>
      <w:r w:rsidR="00A5217A" w:rsidRPr="00511F7E">
        <w:rPr>
          <w:rFonts w:ascii="Verdana" w:hAnsi="Verdana" w:cstheme="minorHAnsi"/>
          <w:b/>
          <w:bCs/>
          <w:i/>
          <w:iCs/>
          <w:sz w:val="18"/>
          <w:szCs w:val="18"/>
        </w:rPr>
        <w:t xml:space="preserve"> </w:t>
      </w:r>
      <w:r w:rsidR="00E860DD">
        <w:rPr>
          <w:rFonts w:ascii="Verdana" w:hAnsi="Verdana" w:cstheme="minorHAnsi"/>
          <w:b/>
          <w:bCs/>
          <w:i/>
          <w:iCs/>
          <w:sz w:val="18"/>
          <w:szCs w:val="18"/>
        </w:rPr>
        <w:t>g</w:t>
      </w:r>
      <w:r w:rsidR="00A5217A" w:rsidRPr="00511F7E">
        <w:rPr>
          <w:rFonts w:ascii="Verdana" w:hAnsi="Verdana" w:cstheme="minorHAnsi"/>
          <w:b/>
          <w:bCs/>
          <w:i/>
          <w:iCs/>
          <w:sz w:val="18"/>
          <w:szCs w:val="18"/>
        </w:rPr>
        <w:t xml:space="preserve">m. </w:t>
      </w:r>
      <w:r w:rsidR="00E860DD">
        <w:rPr>
          <w:rFonts w:ascii="Verdana" w:hAnsi="Verdana" w:cstheme="minorHAnsi"/>
          <w:b/>
          <w:bCs/>
          <w:i/>
          <w:iCs/>
          <w:sz w:val="18"/>
          <w:szCs w:val="18"/>
        </w:rPr>
        <w:t>Jaktorów</w:t>
      </w:r>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83D74" w14:textId="77777777" w:rsidR="00563770" w:rsidRDefault="005637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5C34" w14:textId="77777777" w:rsidR="00563770" w:rsidRDefault="005637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3E04" w14:textId="77777777" w:rsidR="00563770" w:rsidRDefault="005637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C3CCE4B" w14:textId="77777777" w:rsidR="00563770" w:rsidRDefault="00563770" w:rsidP="00802AC7">
          <w:pPr>
            <w:suppressAutoHyphens/>
            <w:ind w:right="187"/>
            <w:rPr>
              <w:rFonts w:asciiTheme="majorHAnsi" w:hAnsiTheme="majorHAnsi"/>
              <w:color w:val="000000" w:themeColor="text1"/>
              <w:sz w:val="14"/>
              <w:szCs w:val="18"/>
            </w:rPr>
          </w:pPr>
          <w:r w:rsidRPr="00563770">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290C35FA"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63770">
            <w:rPr>
              <w:rFonts w:asciiTheme="majorHAnsi" w:hAnsiTheme="majorHAnsi"/>
              <w:color w:val="000000" w:themeColor="text1"/>
              <w:sz w:val="14"/>
              <w:szCs w:val="18"/>
            </w:rPr>
            <w:t>01366</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r w:rsidR="00563770">
            <w:rPr>
              <w:rFonts w:asciiTheme="majorHAnsi" w:hAnsiTheme="majorHAnsi"/>
              <w:color w:val="000000" w:themeColor="text1"/>
              <w:sz w:val="14"/>
              <w:szCs w:val="18"/>
            </w:rPr>
            <w:t xml:space="preserve"> część 3</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08F2"/>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879"/>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00D"/>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25C5"/>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770"/>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17851"/>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6E03"/>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3A4"/>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2C88"/>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669"/>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860DD"/>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0476"/>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3 do SWZ wymiana linii nN (pojedyncze zadanie).docx</dmsv2BaseFileName>
    <dmsv2BaseDisplayName xmlns="http://schemas.microsoft.com/sharepoint/v3">Załącznik nr 1 cz 3 do SWZ wymiana linii nN (pojedyncze zadanie)</dmsv2BaseDisplayName>
    <dmsv2SWPP2ObjectNumber xmlns="http://schemas.microsoft.com/sharepoint/v3">POST/DYS/OLD/GZ/01366/2026                        </dmsv2SWPP2ObjectNumber>
    <dmsv2SWPP2SumMD5 xmlns="http://schemas.microsoft.com/sharepoint/v3">b19680b89719e2f8f25e649f2ed270ce</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24930364</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FJ3FSM7XJ42E-819859022-6950</_dlc_DocId>
    <_dlc_DocIdUrl xmlns="a19cb1c7-c5c7-46d4-85ae-d83685407bba">
      <Url>https://swpp2.dms.gkpge.pl/sites/43/_layouts/15/DocIdRedir.aspx?ID=FJ3FSM7XJ42E-819859022-6950</Url>
      <Description>FJ3FSM7XJ42E-819859022-6950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2C87754E-4C30-4E6A-B467-DAFB4DFB9EFE}">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3F037882-4A20-4A90-8E33-BFF4B33AAFA2}"/>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1643</Words>
  <Characters>9864</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27</cp:revision>
  <cp:lastPrinted>2021-02-26T13:14:00Z</cp:lastPrinted>
  <dcterms:created xsi:type="dcterms:W3CDTF">2025-10-28T08:37:00Z</dcterms:created>
  <dcterms:modified xsi:type="dcterms:W3CDTF">2026-04-14T09:21:00Z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6c8bf88a-71b4-4ead-8283-40df72459c51</vt:lpwstr>
  </property>
</Properties>
</file>